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1646" w:right="1530"/>
      </w:pPr>
      <w:r>
        <w:rPr>
          <w:rFonts w:cs="Arial" w:hAnsi="Arial" w:eastAsia="Arial" w:ascii="Arial"/>
          <w:color w:val="444346"/>
          <w:w w:val="260"/>
          <w:sz w:val="28"/>
          <w:szCs w:val="28"/>
        </w:rPr>
        <w:t> 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8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8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8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</w:rPr>
        <w:t>  </w:t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8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59"/>
        <w:ind w:left="4399" w:right="4281"/>
      </w:pPr>
      <w:r>
        <w:rPr>
          <w:rFonts w:cs="Arial" w:hAnsi="Arial" w:eastAsia="Arial" w:ascii="Arial"/>
          <w:color w:val="444346"/>
          <w:sz w:val="28"/>
          <w:szCs w:val="28"/>
        </w:rPr>
        <w:t> </w:t>
      </w:r>
      <w:r>
        <w:rPr>
          <w:rFonts w:cs="Arial" w:hAnsi="Arial" w:eastAsia="Arial" w:ascii="Arial"/>
          <w:color w:val="0000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255" w:right="3139"/>
      </w:pPr>
      <w:r>
        <w:rPr>
          <w:rFonts w:cs="Arial" w:hAnsi="Arial" w:eastAsia="Arial" w:ascii="Arial"/>
          <w:color w:val="444346"/>
          <w:w w:val="260"/>
          <w:sz w:val="28"/>
          <w:szCs w:val="28"/>
        </w:rPr>
      </w:r>
      <w:r>
        <w:rPr>
          <w:rFonts w:cs="Arial" w:hAnsi="Arial" w:eastAsia="Arial" w:ascii="Arial"/>
          <w:color w:val="444346"/>
          <w:w w:val="26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w w:val="26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2"/>
          <w:w w:val="10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2"/>
          <w:w w:val="10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26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24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1"/>
          <w:w w:val="26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0"/>
          <w:w w:val="30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0"/>
          <w:w w:val="30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  <w:u w:val="thick" w:color="444346"/>
        </w:rPr>
        <w:t> </w:t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  <w:u w:val="thick" w:color="444346"/>
        </w:rPr>
      </w:r>
      <w:r>
        <w:rPr>
          <w:rFonts w:cs="Arial" w:hAnsi="Arial" w:eastAsia="Arial" w:ascii="Arial"/>
          <w:color w:val="444346"/>
          <w:spacing w:val="1"/>
          <w:w w:val="240"/>
          <w:sz w:val="28"/>
          <w:szCs w:val="28"/>
        </w:rPr>
      </w:r>
      <w:r>
        <w:rPr>
          <w:rFonts w:cs="Arial" w:hAnsi="Arial" w:eastAsia="Arial" w:ascii="Arial"/>
          <w:color w:val="44434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3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94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4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62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2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3"/>
          <w:w w:val="83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-2"/>
          <w:w w:val="83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3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spacing w:val="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94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5"/>
          <w:sz w:val="20"/>
          <w:szCs w:val="20"/>
        </w:rPr>
        <w:t>*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spacing w:val="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94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3"/>
          <w:w w:val="83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46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color w:val="444346"/>
          <w:spacing w:val="14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color w:val="444346"/>
          <w:spacing w:val="14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5"/>
          <w:sz w:val="20"/>
          <w:szCs w:val="20"/>
        </w:rPr>
        <w:t>*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color w:val="444346"/>
          <w:spacing w:val="14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5"/>
          <w:sz w:val="20"/>
          <w:szCs w:val="20"/>
        </w:rPr>
        <w:t>*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pacing w:val="-3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5"/>
          <w:w w:val="28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8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../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40"/>
          <w:position w:val="-1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position w:val="-1"/>
          <w:sz w:val="20"/>
          <w:szCs w:val="20"/>
        </w:rPr>
        <w:t>5</w:t>
      </w:r>
      <w:r>
        <w:rPr>
          <w:rFonts w:cs="Arial" w:hAnsi="Arial" w:eastAsia="Arial" w:ascii="Arial"/>
          <w:color w:val="444346"/>
          <w:w w:val="139"/>
          <w:position w:val="9"/>
          <w:sz w:val="13"/>
          <w:szCs w:val="13"/>
        </w:rPr>
        <w:t>  </w:t>
      </w:r>
      <w:r>
        <w:rPr>
          <w:rFonts w:cs="Arial" w:hAnsi="Arial" w:eastAsia="Arial" w:ascii="Arial"/>
          <w:color w:val="44434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-1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 w:lineRule="exact" w:line="220"/>
        <w:ind w:left="120"/>
      </w:pPr>
      <w:r>
        <w:rPr>
          <w:rFonts w:cs="Arial" w:hAnsi="Arial" w:eastAsia="Arial" w:ascii="Arial"/>
          <w:color w:val="444346"/>
          <w:w w:val="167"/>
          <w:position w:val="-1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200"/>
          <w:position w:val="9"/>
          <w:sz w:val="13"/>
          <w:szCs w:val="13"/>
        </w:rPr>
        <w:t>  </w:t>
      </w:r>
      <w:r>
        <w:rPr>
          <w:rFonts w:cs="Arial" w:hAnsi="Arial" w:eastAsia="Arial" w:ascii="Arial"/>
          <w:color w:val="44434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3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:</w:t>
      </w:r>
      <w:r>
        <w:rPr>
          <w:rFonts w:cs="Arial" w:hAnsi="Arial" w:eastAsia="Arial" w:ascii="Arial"/>
          <w:color w:val="444346"/>
          <w:spacing w:val="0"/>
          <w:w w:val="150"/>
          <w:position w:val="9"/>
          <w:sz w:val="13"/>
          <w:szCs w:val="13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position w:val="-1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7"/>
          <w:position w:val="-1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4"/>
          <w:position w:val="-1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7"/>
          <w:position w:val="-1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114"/>
          <w:position w:val="-1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40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-1"/>
          <w:w w:val="95"/>
          <w:sz w:val="20"/>
          <w:szCs w:val="20"/>
        </w:rPr>
        <w:t>&gt;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20" w:right="139"/>
      </w:pP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9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29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03"/>
          <w:w w:val="229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9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29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8"/>
          <w:w w:val="229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6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36"/>
          <w:sz w:val="20"/>
          <w:szCs w:val="20"/>
        </w:rPr>
        <w:t>        </w:t>
      </w:r>
      <w:r>
        <w:rPr>
          <w:rFonts w:cs="Arial" w:hAnsi="Arial" w:eastAsia="Arial" w:ascii="Arial"/>
          <w:color w:val="444346"/>
          <w:spacing w:val="12"/>
          <w:w w:val="136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6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36"/>
          <w:sz w:val="20"/>
          <w:szCs w:val="20"/>
        </w:rPr>
        <w:t>         </w:t>
      </w:r>
      <w:r>
        <w:rPr>
          <w:rFonts w:cs="Arial" w:hAnsi="Arial" w:eastAsia="Arial" w:ascii="Arial"/>
          <w:color w:val="444346"/>
          <w:spacing w:val="64"/>
          <w:w w:val="136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                   </w:t>
      </w:r>
      <w:r>
        <w:rPr>
          <w:rFonts w:cs="Arial" w:hAnsi="Arial" w:eastAsia="Arial" w:ascii="Arial"/>
          <w:color w:val="444346"/>
          <w:spacing w:val="23"/>
          <w:w w:val="5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2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44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                                   </w:t>
      </w:r>
      <w:r>
        <w:rPr>
          <w:rFonts w:cs="Arial" w:hAnsi="Arial" w:eastAsia="Arial" w:ascii="Arial"/>
          <w:color w:val="444346"/>
          <w:spacing w:val="12"/>
          <w:w w:val="5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                   </w:t>
      </w:r>
      <w:r>
        <w:rPr>
          <w:rFonts w:cs="Arial" w:hAnsi="Arial" w:eastAsia="Arial" w:ascii="Arial"/>
          <w:color w:val="444346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1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67"/>
          <w:w w:val="18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20"/>
      </w:pPr>
      <w:r>
        <w:rPr>
          <w:rFonts w:cs="Arial" w:hAnsi="Arial" w:eastAsia="Arial" w:ascii="Arial"/>
          <w:color w:val="444346"/>
          <w:w w:val="32"/>
          <w:position w:val="-1"/>
          <w:sz w:val="20"/>
          <w:szCs w:val="20"/>
        </w:rPr>
        <w:t>@</w:t>
      </w: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position w:val="-1"/>
          <w:sz w:val="20"/>
          <w:szCs w:val="20"/>
        </w:rPr>
        <w:t>#</w:t>
      </w:r>
      <w:r>
        <w:rPr>
          <w:rFonts w:cs="Arial" w:hAnsi="Arial" w:eastAsia="Arial" w:ascii="Arial"/>
          <w:color w:val="444346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-1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157"/>
          <w:position w:val="-1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81"/>
          <w:position w:val="-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position w:val="-1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17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position w:val="-1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/>
        <w:ind w:left="120"/>
      </w:pPr>
      <w:r>
        <w:rPr>
          <w:rFonts w:cs="Arial" w:hAnsi="Arial" w:eastAsia="Arial" w:ascii="Arial"/>
          <w:color w:val="444346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200"/>
          <w:position w:val="10"/>
          <w:sz w:val="13"/>
          <w:szCs w:val="13"/>
        </w:rPr>
        <w:t>  </w:t>
      </w:r>
      <w:r>
        <w:rPr>
          <w:rFonts w:cs="Arial" w:hAnsi="Arial" w:eastAsia="Arial" w:ascii="Arial"/>
          <w:color w:val="44434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position w:val="0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0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0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0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position w:val="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0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position w:val="-1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position w:val="-1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position w:val="-1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 w:lineRule="exact" w:line="220"/>
        <w:ind w:left="120"/>
      </w:pPr>
      <w:r>
        <w:rPr>
          <w:rFonts w:cs="Arial" w:hAnsi="Arial" w:eastAsia="Arial" w:ascii="Arial"/>
          <w:color w:val="444346"/>
          <w:w w:val="167"/>
          <w:position w:val="-1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200"/>
          <w:position w:val="9"/>
          <w:sz w:val="13"/>
          <w:szCs w:val="13"/>
        </w:rPr>
        <w:t>  </w:t>
      </w:r>
      <w:r>
        <w:rPr>
          <w:rFonts w:cs="Arial" w:hAnsi="Arial" w:eastAsia="Arial" w:ascii="Arial"/>
          <w:color w:val="44434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position w:val="-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-1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-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/>
        <w:ind w:left="120"/>
      </w:pPr>
      <w:r>
        <w:rPr>
          <w:rFonts w:cs="Arial" w:hAnsi="Arial" w:eastAsia="Arial" w:ascii="Arial"/>
          <w:color w:val="444346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200"/>
          <w:position w:val="10"/>
          <w:sz w:val="13"/>
          <w:szCs w:val="13"/>
        </w:rPr>
        <w:t>  </w:t>
      </w:r>
      <w:r>
        <w:rPr>
          <w:rFonts w:cs="Arial" w:hAnsi="Arial" w:eastAsia="Arial" w:ascii="Arial"/>
          <w:color w:val="44434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position w:val="0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83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62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-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-1"/>
          <w:w w:val="40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"/>
          <w:sz w:val="20"/>
          <w:szCs w:val="20"/>
        </w:rPr>
        <w:t>C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: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  <w:sectPr>
          <w:pgMar w:footer="1313" w:header="0" w:top="1380" w:bottom="280" w:left="1680" w:right="1720"/>
          <w:footerReference w:type="default" r:id="rId4"/>
          <w:pgSz w:w="12240" w:h="15840"/>
        </w:sectPr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20"/>
      </w:pP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"/>
          <w:sz w:val="20"/>
          <w:szCs w:val="20"/>
        </w:rPr>
        <w:t>C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83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/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-1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20" w:right="1966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9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49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49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76"/>
          <w:w w:val="149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9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49"/>
          <w:sz w:val="20"/>
          <w:szCs w:val="20"/>
        </w:rPr>
        <w:t>          </w:t>
      </w:r>
      <w:r>
        <w:rPr>
          <w:rFonts w:cs="Arial" w:hAnsi="Arial" w:eastAsia="Arial" w:ascii="Arial"/>
          <w:color w:val="444346"/>
          <w:spacing w:val="38"/>
          <w:w w:val="149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        </w:t>
      </w:r>
      <w:r>
        <w:rPr>
          <w:rFonts w:cs="Arial" w:hAnsi="Arial" w:eastAsia="Arial" w:ascii="Arial"/>
          <w:color w:val="444346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2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92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92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29"/>
          <w:w w:val="92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3"/>
          <w:w w:val="258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58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46"/>
          <w:w w:val="258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7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27"/>
          <w:sz w:val="20"/>
          <w:szCs w:val="20"/>
        </w:rPr>
        <w:t>             </w:t>
      </w:r>
      <w:r>
        <w:rPr>
          <w:rFonts w:cs="Arial" w:hAnsi="Arial" w:eastAsia="Arial" w:ascii="Arial"/>
          <w:color w:val="444346"/>
          <w:spacing w:val="26"/>
          <w:w w:val="12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94"/>
          <w:sz w:val="20"/>
          <w:szCs w:val="20"/>
        </w:rPr>
        <w:t>"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1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30"/>
          <w:sz w:val="20"/>
          <w:szCs w:val="20"/>
        </w:rPr>
        <w:t>C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5"/>
          <w:sz w:val="20"/>
          <w:szCs w:val="20"/>
        </w:rPr>
        <w:t>*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92"/>
          <w:sz w:val="20"/>
          <w:szCs w:val="20"/>
        </w:rPr>
        <w:t>D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/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83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1222</w:t>
      </w: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sz w:val="20"/>
          <w:szCs w:val="20"/>
        </w:rPr>
        <w:t>3</w:t>
      </w: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52"/>
          <w:sz w:val="20"/>
          <w:szCs w:val="20"/>
        </w:rPr>
        <w:t>E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91"/>
          <w:sz w:val="20"/>
          <w:szCs w:val="20"/>
        </w:rPr>
        <w:t>F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91"/>
          <w:sz w:val="20"/>
          <w:szCs w:val="20"/>
        </w:rPr>
        <w:t>F</w:t>
      </w:r>
      <w:r>
        <w:rPr>
          <w:rFonts w:cs="Arial" w:hAnsi="Arial" w:eastAsia="Arial" w:ascii="Arial"/>
          <w:color w:val="444346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/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71"/>
          <w:sz w:val="20"/>
          <w:szCs w:val="20"/>
        </w:rPr>
        <w:t>G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0"/>
          <w:w w:val="95"/>
          <w:sz w:val="20"/>
          <w:szCs w:val="20"/>
        </w:rPr>
        <w:t>&gt;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77"/>
          <w:sz w:val="20"/>
          <w:szCs w:val="20"/>
        </w:rPr>
        <w:t>H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..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0" w:footer="1313" w:top="1360" w:bottom="280" w:left="1680" w:right="1660"/>
          <w:pgSz w:w="12240" w:h="15840"/>
        </w:sectPr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20"/>
      </w:pPr>
      <w:r>
        <w:rPr>
          <w:rFonts w:cs="Arial" w:hAnsi="Arial" w:eastAsia="Arial" w:ascii="Arial"/>
          <w:color w:val="444346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2"/>
          <w:sz w:val="20"/>
          <w:szCs w:val="20"/>
        </w:rPr>
        <w:t>@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1"/>
          <w:w w:val="50"/>
          <w:sz w:val="20"/>
          <w:szCs w:val="20"/>
        </w:rPr>
        <w:t>A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91"/>
          <w:sz w:val="20"/>
          <w:szCs w:val="20"/>
        </w:rPr>
        <w:t>F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91"/>
          <w:sz w:val="20"/>
          <w:szCs w:val="20"/>
        </w:rPr>
        <w:t>F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455</w:t>
      </w:r>
      <w:r>
        <w:rPr>
          <w:rFonts w:cs="Arial" w:hAnsi="Arial" w:eastAsia="Arial" w:ascii="Arial"/>
          <w:color w:val="444346"/>
          <w:spacing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A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91"/>
          <w:sz w:val="20"/>
          <w:szCs w:val="20"/>
        </w:rPr>
        <w:t>F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w w:val="30"/>
          <w:sz w:val="20"/>
          <w:szCs w:val="20"/>
        </w:rPr>
        <w:t>C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 w:lineRule="exact" w:line="220"/>
        <w:ind w:left="120" w:right="147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                                 </w:t>
      </w:r>
      <w:r>
        <w:rPr>
          <w:rFonts w:cs="Arial" w:hAnsi="Arial" w:eastAsia="Arial" w:ascii="Arial"/>
          <w:color w:val="444346"/>
          <w:spacing w:val="15"/>
          <w:w w:val="5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        </w:t>
      </w:r>
      <w:r>
        <w:rPr>
          <w:rFonts w:cs="Arial" w:hAnsi="Arial" w:eastAsia="Arial" w:ascii="Arial"/>
          <w:color w:val="444346"/>
          <w:spacing w:val="42"/>
          <w:w w:val="143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color w:val="444346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12"/>
          <w:w w:val="13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4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6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6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6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6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34"/>
          <w:w w:val="16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      </w:t>
      </w:r>
      <w:r>
        <w:rPr>
          <w:rFonts w:cs="Arial" w:hAnsi="Arial" w:eastAsia="Arial" w:ascii="Arial"/>
          <w:color w:val="444346"/>
          <w:spacing w:val="56"/>
          <w:w w:val="21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##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I</w:t>
      </w:r>
      <w:r>
        <w:rPr>
          <w:rFonts w:cs="Arial" w:hAnsi="Arial" w:eastAsia="Arial" w:ascii="Arial"/>
          <w:color w:val="444346"/>
          <w:spacing w:val="0"/>
          <w:w w:val="71"/>
          <w:sz w:val="20"/>
          <w:szCs w:val="20"/>
        </w:rPr>
        <w:t>G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((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456</w:t>
      </w:r>
      <w:r>
        <w:rPr>
          <w:rFonts w:cs="Arial" w:hAnsi="Arial" w:eastAsia="Arial" w:ascii="Arial"/>
          <w:color w:val="444346"/>
          <w:spacing w:val="-1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346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0" w:footer="1313" w:top="1360" w:bottom="280" w:left="1680" w:right="1720"/>
          <w:pgSz w:w="12240" w:h="15840"/>
        </w:sectPr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1" w:lineRule="exact" w:line="220"/>
        <w:ind w:left="120" w:right="2209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                  </w:t>
      </w:r>
      <w:r>
        <w:rPr>
          <w:rFonts w:cs="Arial" w:hAnsi="Arial" w:eastAsia="Arial" w:ascii="Arial"/>
          <w:color w:val="444346"/>
          <w:spacing w:val="14"/>
          <w:w w:val="15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71"/>
          <w:sz w:val="20"/>
          <w:szCs w:val="20"/>
        </w:rPr>
        <w:t>G</w:t>
      </w:r>
      <w:r>
        <w:rPr>
          <w:rFonts w:cs="Arial" w:hAnsi="Arial" w:eastAsia="Arial" w:ascii="Arial"/>
          <w:color w:val="444346"/>
          <w:spacing w:val="1"/>
          <w:w w:val="219"/>
          <w:position w:val="10"/>
          <w:sz w:val="13"/>
          <w:szCs w:val="13"/>
        </w:rPr>
        <w:t> </w:t>
      </w:r>
      <w:r>
        <w:rPr>
          <w:rFonts w:cs="Arial" w:hAnsi="Arial" w:eastAsia="Arial" w:ascii="Arial"/>
          <w:color w:val="444346"/>
          <w:spacing w:val="0"/>
          <w:w w:val="259"/>
          <w:position w:val="10"/>
          <w:sz w:val="13"/>
          <w:szCs w:val="13"/>
        </w:rPr>
        <w:t>;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position w:val="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position w:val="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position w:val="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position w:val="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40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40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8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00"/>
          <w:sz w:val="20"/>
          <w:szCs w:val="20"/>
        </w:rPr>
        <w:t>)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83"/>
          <w:sz w:val="20"/>
          <w:szCs w:val="20"/>
        </w:rPr>
        <w:t>-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hyperlink r:id="rId5">
        <w:r>
          <w:rPr>
            <w:rFonts w:cs="Arial" w:hAnsi="Arial" w:eastAsia="Arial" w:ascii="Arial"/>
            <w:color w:val="444346"/>
            <w:spacing w:val="0"/>
            <w:w w:val="100"/>
            <w:sz w:val="20"/>
            <w:szCs w:val="20"/>
          </w:rPr>
          <w:t>  </w:t>
        </w:r>
        <w:r>
          <w:rPr>
            <w:rFonts w:cs="Arial" w:hAnsi="Arial" w:eastAsia="Arial" w:ascii="Arial"/>
            <w:color w:val="444346"/>
            <w:spacing w:val="-1"/>
            <w:w w:val="32"/>
            <w:sz w:val="20"/>
            <w:szCs w:val="20"/>
          </w:rPr>
          <w:t>@</w:t>
        </w:r>
        <w:r>
          <w:rPr>
            <w:rFonts w:cs="Arial" w:hAnsi="Arial" w:eastAsia="Arial" w:ascii="Arial"/>
            <w:color w:val="444346"/>
            <w:spacing w:val="-1"/>
            <w:w w:val="140"/>
            <w:sz w:val="20"/>
            <w:szCs w:val="20"/>
          </w:rPr>
          <w:t>$</w:t>
        </w:r>
      </w:hyperlink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A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40"/>
          <w:sz w:val="20"/>
          <w:szCs w:val="20"/>
        </w:rPr>
        <w:t>3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5351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8"/>
          <w:w w:val="5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57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            </w:t>
      </w:r>
      <w:r>
        <w:rPr>
          <w:rFonts w:cs="Arial" w:hAnsi="Arial" w:eastAsia="Arial" w:ascii="Arial"/>
          <w:color w:val="444346"/>
          <w:spacing w:val="76"/>
          <w:w w:val="15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92"/>
          <w:sz w:val="20"/>
          <w:szCs w:val="20"/>
        </w:rPr>
        <w:t>D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14"/>
          <w:sz w:val="20"/>
          <w:szCs w:val="20"/>
        </w:rPr>
        <w:t>=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20" w:right="4117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76"/>
          <w:w w:val="157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-2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3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: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.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67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77"/>
          <w:sz w:val="20"/>
          <w:szCs w:val="20"/>
        </w:rPr>
        <w:t>H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!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!!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20" w:right="5182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8"/>
          <w:sz w:val="20"/>
          <w:szCs w:val="20"/>
        </w:rPr>
        <w:t>B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;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1"/>
          <w:w w:val="90"/>
          <w:sz w:val="20"/>
          <w:szCs w:val="20"/>
        </w:rPr>
        <w:t>9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0" w:footer="1313" w:top="1360" w:bottom="280" w:left="1680" w:right="1720"/>
          <w:pgSz w:w="12240" w:h="15840"/>
        </w:sectPr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6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57"/>
          <w:sz w:val="20"/>
          <w:szCs w:val="20"/>
        </w:rPr>
        <w:t>&lt;</w:t>
      </w:r>
      <w:r>
        <w:rPr>
          <w:rFonts w:cs="Arial" w:hAnsi="Arial" w:eastAsia="Arial" w:ascii="Arial"/>
          <w:color w:val="444346"/>
          <w:spacing w:val="0"/>
          <w:w w:val="81"/>
          <w:sz w:val="20"/>
          <w:szCs w:val="20"/>
        </w:rPr>
        <w:t>%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30"/>
          <w:sz w:val="20"/>
          <w:szCs w:val="20"/>
        </w:rPr>
        <w:t>2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17"/>
          <w:sz w:val="20"/>
          <w:szCs w:val="20"/>
        </w:rPr>
        <w:t>&amp;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90"/>
          <w:sz w:val="20"/>
          <w:szCs w:val="20"/>
        </w:rPr>
        <w:t>6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43"/>
          <w:sz w:val="20"/>
          <w:szCs w:val="20"/>
        </w:rPr>
        <w:t>+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1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color w:val="444346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41"/>
          <w:sz w:val="20"/>
          <w:szCs w:val="20"/>
        </w:rPr>
        <w:t>,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468"/>
          <w:sz w:val="20"/>
          <w:szCs w:val="20"/>
        </w:rPr>
        <w:t>'</w:t>
      </w:r>
      <w:r>
        <w:rPr>
          <w:rFonts w:cs="Arial" w:hAnsi="Arial" w:eastAsia="Arial" w:ascii="Arial"/>
          <w:color w:val="444346"/>
          <w:spacing w:val="0"/>
          <w:w w:val="183"/>
          <w:sz w:val="20"/>
          <w:szCs w:val="20"/>
        </w:rPr>
        <w:t>-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10"/>
          <w:sz w:val="20"/>
          <w:szCs w:val="20"/>
        </w:rPr>
        <w:t>0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sz w:val="20"/>
          <w:szCs w:val="20"/>
        </w:rPr>
        <w:t> </w:t>
      </w:r>
      <w:r>
        <w:rPr>
          <w:rFonts w:cs="Arial" w:hAnsi="Arial" w:eastAsia="Arial" w:ascii="Arial"/>
          <w:color w:val="0000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color w:val="444346"/>
          <w:w w:val="3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00"/>
          <w:sz w:val="20"/>
          <w:szCs w:val="20"/>
        </w:rPr>
        <w:t>?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4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40"/>
          <w:sz w:val="20"/>
          <w:szCs w:val="20"/>
        </w:rPr>
        <w:t>$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444346"/>
          <w:spacing w:val="0"/>
          <w:w w:val="157"/>
          <w:sz w:val="20"/>
          <w:szCs w:val="20"/>
        </w:rPr>
        <w:t>"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color w:val="444346"/>
          <w:w w:val="217"/>
          <w:sz w:val="20"/>
          <w:szCs w:val="20"/>
        </w:rPr>
        <w:t>(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!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3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50"/>
          <w:sz w:val="20"/>
          <w:szCs w:val="20"/>
        </w:rPr>
        <w:t>7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color w:val="444346"/>
          <w:w w:val="2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2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4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-1"/>
          <w:w w:val="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0"/>
          <w:w w:val="26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80"/>
          <w:sz w:val="20"/>
          <w:szCs w:val="20"/>
        </w:rPr>
        <w:t>  </w:t>
      </w:r>
      <w:r>
        <w:rPr>
          <w:rFonts w:cs="Arial" w:hAnsi="Arial" w:eastAsia="Arial" w:ascii="Arial"/>
          <w:color w:val="444346"/>
          <w:spacing w:val="-1"/>
          <w:w w:val="201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1"/>
          <w:w w:val="180"/>
          <w:sz w:val="20"/>
          <w:szCs w:val="20"/>
        </w:rPr>
        <w:t> </w:t>
      </w:r>
      <w:r>
        <w:rPr>
          <w:rFonts w:cs="Arial" w:hAnsi="Arial" w:eastAsia="Arial" w:ascii="Arial"/>
          <w:color w:val="44434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3"/>
          <w:szCs w:val="3"/>
        </w:rPr>
        <w:jc w:val="left"/>
        <w:spacing w:before="8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"/>
              <w:ind w:left="40"/>
            </w:pPr>
            <w:r>
              <w:rPr>
                <w:rFonts w:cs="Arial" w:hAnsi="Arial" w:eastAsia="Arial" w:ascii="Arial"/>
                <w:color w:val="444346"/>
                <w:w w:val="12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color w:val="444346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0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4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2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26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0"/>
                <w:w w:val="8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5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6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44346"/>
                <w:spacing w:val="0"/>
                <w:w w:val="100"/>
                <w:sz w:val="20"/>
                <w:szCs w:val="20"/>
              </w:rPr>
              <w:t>   </w:t>
            </w:r>
            <w:r>
              <w:rPr>
                <w:rFonts w:cs="Times New Roman" w:hAnsi="Times New Roman" w:eastAsia="Times New Roman" w:ascii="Times New Roman"/>
                <w:color w:val="444346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4"/>
              <w:ind w:left="297" w:right="297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4"/>
              <w:ind w:left="297" w:right="297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4"/>
              <w:ind w:left="297" w:right="297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4"/>
              <w:ind w:left="297" w:right="297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4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before="4"/>
              <w:ind w:right="40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444346"/>
                <w:w w:val="3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14"/>
                <w:sz w:val="20"/>
                <w:szCs w:val="20"/>
              </w:rPr>
              <w:t>=</w:t>
            </w:r>
            <w:r>
              <w:rPr>
                <w:rFonts w:cs="Arial" w:hAnsi="Arial" w:eastAsia="Arial" w:ascii="Arial"/>
                <w:color w:val="444346"/>
                <w:spacing w:val="0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180"/>
                <w:sz w:val="20"/>
                <w:szCs w:val="20"/>
              </w:rPr>
              <w:t>!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4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5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6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43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12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2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180"/>
                <w:sz w:val="20"/>
                <w:szCs w:val="20"/>
              </w:rPr>
              <w:t>!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color w:val="444346"/>
                <w:w w:val="26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8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3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43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5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4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2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color w:val="444346"/>
                <w:w w:val="114"/>
                <w:sz w:val="20"/>
                <w:szCs w:val="20"/>
              </w:rPr>
              <w:t>=</w:t>
            </w:r>
            <w:r>
              <w:rPr>
                <w:rFonts w:cs="Arial" w:hAnsi="Arial" w:eastAsia="Arial" w:ascii="Arial"/>
                <w:color w:val="444346"/>
                <w:w w:val="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143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color w:val="444346"/>
                <w:w w:val="100"/>
                <w:sz w:val="20"/>
                <w:szCs w:val="20"/>
              </w:rPr>
              <w:t>#</w:t>
            </w:r>
            <w:r>
              <w:rPr>
                <w:rFonts w:cs="Arial" w:hAnsi="Arial" w:eastAsia="Arial" w:ascii="Arial"/>
                <w:color w:val="444346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8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color w:val="4443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3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18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-1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20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444346"/>
                <w:spacing w:val="0"/>
                <w:w w:val="143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color w:val="444346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15" w:hRule="exact"/>
        </w:trPr>
        <w:tc>
          <w:tcPr>
            <w:tcW w:w="3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color w:val="444346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00"/>
                <w:sz w:val="20"/>
                <w:szCs w:val="20"/>
              </w:rPr>
            </w:r>
          </w:p>
        </w:tc>
        <w:tc>
          <w:tcPr>
            <w:tcW w:w="3308" w:type="dxa"/>
            <w:gridSpan w:val="5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sectPr>
      <w:pgMar w:header="0" w:footer="1313" w:top="1360" w:bottom="280" w:left="1640" w:right="17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08.34pt;margin-top:710.161pt;width:198.1pt;height:46.52pt;mso-position-horizontal-relative:page;mso-position-vertical-relative:page;z-index:-38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center"/>
                  <w:spacing w:lineRule="exact" w:line="220"/>
                  <w:ind w:left="1918" w:right="1918"/>
                </w:pPr>
                <w:r>
                  <w:rPr>
                    <w:rFonts w:cs="Arial" w:hAnsi="Arial" w:eastAsia="Arial" w:ascii="Arial"/>
                    <w:color w:val="444346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000000"/>
                    <w:sz w:val="20"/>
                    <w:szCs w:val="20"/>
                  </w:rPr>
                </w:r>
              </w:p>
              <w:p>
                <w:pPr>
                  <w:rPr>
                    <w:sz w:val="18"/>
                    <w:szCs w:val="18"/>
                  </w:rPr>
                  <w:jc w:val="left"/>
                  <w:spacing w:before="8" w:lineRule="exact" w:line="180"/>
                </w:pPr>
                <w:r>
                  <w:rPr>
                    <w:sz w:val="18"/>
                    <w:szCs w:val="18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center"/>
                  <w:ind w:left="-15" w:right="-15"/>
                </w:pPr>
                <w:r>
                  <w:rPr>
                    <w:rFonts w:cs="Arial" w:hAnsi="Arial" w:eastAsia="Arial" w:ascii="Arial"/>
                    <w:color w:val="444346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1"/>
                    <w:w w:val="28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1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81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color w:val="444346"/>
                    <w:spacing w:val="-2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2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8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2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1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41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sz w:val="22"/>
                    <w:szCs w:val="22"/>
                  </w:rPr>
                  <w:jc w:val="left"/>
                  <w:spacing w:before="10" w:lineRule="exact" w:line="220"/>
                </w:pPr>
                <w:r>
                  <w:rPr>
                    <w:sz w:val="22"/>
                    <w:szCs w:val="22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center"/>
                  <w:ind w:left="1289" w:right="1291"/>
                </w:pPr>
                <w:r>
                  <w:rPr>
                    <w:rFonts w:cs="Arial" w:hAnsi="Arial" w:eastAsia="Arial" w:ascii="Arial"/>
                    <w:color w:val="444346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12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8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1"/>
                    <w:w w:val="18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6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1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1"/>
                    <w:w w:val="18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-1"/>
                    <w:w w:val="3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sz w:val="22"/>
                    <w:szCs w:val="22"/>
                  </w:rPr>
                  <w:jc w:val="left"/>
                  <w:spacing w:before="9" w:lineRule="exact" w:line="220"/>
                </w:pPr>
                <w:r>
                  <w:rPr>
                    <w:sz w:val="22"/>
                    <w:szCs w:val="22"/>
                  </w:rPr>
                </w:r>
              </w:p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center"/>
                  <w:ind w:left="1406" w:right="1407"/>
                </w:pPr>
                <w:r>
                  <w:rPr>
                    <w:rFonts w:cs="Arial" w:hAnsi="Arial" w:eastAsia="Arial" w:ascii="Arial"/>
                    <w:color w:val="444346"/>
                    <w:w w:val="24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201"/>
                    <w:sz w:val="20"/>
                    <w:szCs w:val="20"/>
                  </w:rPr>
                  <w:t>   </w:t>
                </w:r>
                <w:r>
                  <w:rPr>
                    <w:rFonts w:cs="Arial" w:hAnsi="Arial" w:eastAsia="Arial" w:ascii="Arial"/>
                    <w:color w:val="44434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color w:val="444346"/>
                    <w:w w:val="201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44434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@$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